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1435758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 xml:space="preserve">ZAŁĄCZNIK NR 1.3 DO </w:t>
      </w:r>
      <w:r w:rsidR="00265C23">
        <w:rPr>
          <w:rFonts w:ascii="Verdana" w:eastAsia="Verdana" w:hAnsi="Verdana"/>
          <w:b/>
          <w:sz w:val="18"/>
          <w:szCs w:val="18"/>
        </w:rPr>
        <w:t>OPZ</w:t>
      </w:r>
      <w:r w:rsidRPr="00D55F80">
        <w:rPr>
          <w:rFonts w:ascii="Verdana" w:eastAsia="Verdana" w:hAnsi="Verdana"/>
          <w:b/>
          <w:sz w:val="18"/>
          <w:szCs w:val="18"/>
        </w:rPr>
        <w:t xml:space="preserve"> – </w:t>
      </w:r>
      <w:r w:rsidR="0087792D">
        <w:rPr>
          <w:rFonts w:ascii="Verdana" w:eastAsia="Verdana" w:hAnsi="Verdana"/>
          <w:b/>
          <w:sz w:val="18"/>
          <w:szCs w:val="18"/>
        </w:rPr>
        <w:t xml:space="preserve">SPECYFIKACJA TECHNICZNA DLA CZĘŚCI </w:t>
      </w:r>
      <w:r w:rsidR="00265C23">
        <w:rPr>
          <w:rFonts w:ascii="Verdana" w:eastAsia="Verdana" w:hAnsi="Verdana"/>
          <w:b/>
          <w:sz w:val="18"/>
          <w:szCs w:val="18"/>
        </w:rPr>
        <w:t>4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8C1E48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BF347EE" w14:textId="1C821078" w:rsidR="008C1E48" w:rsidRPr="008C1E48" w:rsidRDefault="008C1E48" w:rsidP="008C1E48">
      <w:pPr>
        <w:pStyle w:val="Styl2"/>
        <w:rPr>
          <w:color w:val="FF0000"/>
        </w:rPr>
      </w:pPr>
      <w:r w:rsidRPr="008C1E48">
        <w:rPr>
          <w:color w:val="FF0000"/>
        </w:rPr>
        <w:t xml:space="preserve">uzgodnienie z gestorami sieci światłowodowych przebudowy sieci napowietrznej </w:t>
      </w:r>
      <w:proofErr w:type="spellStart"/>
      <w:r w:rsidRPr="008C1E48">
        <w:rPr>
          <w:color w:val="FF0000"/>
        </w:rPr>
        <w:t>nN.</w:t>
      </w:r>
      <w:proofErr w:type="spellEnd"/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1AA3333A" w:rsidR="001172DA" w:rsidRPr="007745F3" w:rsidRDefault="0047036F" w:rsidP="00966A3A">
      <w:pPr>
        <w:ind w:left="0" w:firstLine="0"/>
        <w:rPr>
          <w:rFonts w:ascii="Calibri" w:hAnsi="Calibri" w:cs="Calibri"/>
          <w:b/>
          <w:bCs/>
          <w:color w:val="FF0000"/>
          <w:sz w:val="22"/>
          <w:szCs w:val="22"/>
        </w:rPr>
      </w:pPr>
      <w:r w:rsidRPr="0047036F">
        <w:rPr>
          <w:rFonts w:ascii="Calibri" w:hAnsi="Calibri" w:cs="Calibri"/>
          <w:b/>
          <w:bCs/>
          <w:iCs/>
          <w:color w:val="FF0000"/>
          <w:sz w:val="22"/>
          <w:szCs w:val="22"/>
        </w:rPr>
        <w:t>Wykonanie dokumentacji projektowej oraz wymianę istniejącej linii napowietrznej nN wraz przyłączami na terenie Rejonu Energetycznego Łowicz w miejscowości Złaków Kościelny – obręb stacji 15/0,4kV 44-0871 Złaków Kościelny 3, gm. Zduny</w:t>
      </w:r>
      <w:r>
        <w:rPr>
          <w:rFonts w:ascii="Calibri" w:hAnsi="Calibri" w:cs="Calibri"/>
          <w:b/>
          <w:bCs/>
          <w:iCs/>
          <w:color w:val="FF0000"/>
          <w:sz w:val="22"/>
          <w:szCs w:val="22"/>
        </w:rPr>
        <w:t xml:space="preserve"> </w:t>
      </w:r>
      <w:r w:rsidR="003F1EE4" w:rsidRPr="003F1EE4">
        <w:rPr>
          <w:rFonts w:ascii="Calibri" w:hAnsi="Calibri" w:cs="Calibri"/>
          <w:b/>
          <w:bCs/>
          <w:color w:val="FF0000"/>
          <w:sz w:val="22"/>
          <w:szCs w:val="22"/>
        </w:rPr>
        <w:t xml:space="preserve">o łącznej długości L= 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t>0</w:t>
      </w:r>
      <w:r w:rsidR="00A76388">
        <w:rPr>
          <w:rFonts w:ascii="Calibri" w:hAnsi="Calibri" w:cs="Calibri"/>
          <w:b/>
          <w:bCs/>
          <w:color w:val="FF0000"/>
          <w:sz w:val="22"/>
          <w:szCs w:val="22"/>
        </w:rPr>
        <w:t>,</w:t>
      </w:r>
      <w:r w:rsidR="00C93C78">
        <w:rPr>
          <w:rFonts w:ascii="Calibri" w:hAnsi="Calibri" w:cs="Calibri"/>
          <w:b/>
          <w:bCs/>
          <w:color w:val="FF0000"/>
          <w:sz w:val="22"/>
          <w:szCs w:val="22"/>
        </w:rPr>
        <w:t>67</w:t>
      </w:r>
      <w:r w:rsidR="003F1EE4" w:rsidRPr="003F1EE4">
        <w:rPr>
          <w:rFonts w:ascii="Calibri" w:hAnsi="Calibri" w:cs="Calibri"/>
          <w:b/>
          <w:bCs/>
          <w:color w:val="FF0000"/>
          <w:sz w:val="22"/>
          <w:szCs w:val="22"/>
        </w:rPr>
        <w:t xml:space="preserve"> 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</w:p>
    <w:p w14:paraId="5EC5B462" w14:textId="7107BDCF" w:rsidR="0055300B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>AsXSn</w:t>
      </w:r>
      <w:proofErr w:type="spellEnd"/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 xml:space="preserve"> 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</w:rPr>
        <w:t>4x</w:t>
      </w:r>
      <w:r w:rsidR="0047036F">
        <w:rPr>
          <w:rFonts w:ascii="Verdana" w:hAnsi="Verdana" w:cs="Calibri"/>
          <w:b/>
          <w:color w:val="FF0000"/>
          <w:sz w:val="18"/>
          <w:szCs w:val="18"/>
        </w:rPr>
        <w:t>95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</w:rPr>
        <w:t xml:space="preserve"> mm</w:t>
      </w:r>
      <w:r w:rsidR="0055300B" w:rsidRPr="00604409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1680B20F" w14:textId="46ED670C" w:rsidR="009C5459" w:rsidRPr="00A76388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trike/>
          <w:sz w:val="18"/>
          <w:szCs w:val="18"/>
        </w:rPr>
      </w:pPr>
      <w:r w:rsidRPr="00A76388">
        <w:rPr>
          <w:rFonts w:ascii="Verdana" w:hAnsi="Verdana" w:cs="Calibri"/>
          <w:strike/>
          <w:sz w:val="18"/>
          <w:szCs w:val="18"/>
        </w:rPr>
        <w:t>m</w:t>
      </w:r>
      <w:r w:rsidR="009C5459" w:rsidRPr="00A76388">
        <w:rPr>
          <w:rFonts w:ascii="Verdana" w:hAnsi="Verdana" w:cs="Calibri"/>
          <w:strike/>
          <w:sz w:val="18"/>
          <w:szCs w:val="18"/>
        </w:rPr>
        <w:t xml:space="preserve">ontaż i wydzielenie drugiego toru linii napowietrznej </w:t>
      </w:r>
      <w:r w:rsidR="00F763F1" w:rsidRPr="00A76388">
        <w:rPr>
          <w:rFonts w:ascii="Verdana" w:hAnsi="Verdana" w:cs="Calibri"/>
          <w:strike/>
          <w:sz w:val="18"/>
          <w:szCs w:val="18"/>
        </w:rPr>
        <w:t>n</w:t>
      </w:r>
      <w:r w:rsidR="007745F3" w:rsidRPr="00A76388">
        <w:rPr>
          <w:rFonts w:ascii="Verdana" w:hAnsi="Verdana" w:cs="Calibri"/>
          <w:strike/>
          <w:sz w:val="18"/>
          <w:szCs w:val="18"/>
        </w:rPr>
        <w:t>N</w:t>
      </w:r>
      <w:r w:rsidR="009C5459" w:rsidRPr="00A76388">
        <w:rPr>
          <w:rFonts w:ascii="Verdana" w:hAnsi="Verdana" w:cs="Calibri"/>
          <w:strike/>
          <w:sz w:val="18"/>
          <w:szCs w:val="18"/>
        </w:rPr>
        <w:t xml:space="preserve"> w celu podziału istniejącego obwodu na dwa oddzielne. Drugi obwód o długości </w:t>
      </w:r>
      <w:r w:rsidR="002601EA" w:rsidRPr="00A76388">
        <w:rPr>
          <w:rFonts w:ascii="Verdana" w:hAnsi="Verdana" w:cs="Calibri"/>
          <w:strike/>
          <w:color w:val="FF0000"/>
          <w:sz w:val="18"/>
          <w:szCs w:val="18"/>
        </w:rPr>
        <w:t xml:space="preserve">ok. </w:t>
      </w:r>
      <w:r w:rsidR="005D0FA2" w:rsidRPr="00A76388">
        <w:rPr>
          <w:rFonts w:ascii="Verdana" w:hAnsi="Verdana" w:cs="Calibri"/>
          <w:strike/>
          <w:color w:val="FF0000"/>
          <w:sz w:val="18"/>
          <w:szCs w:val="18"/>
        </w:rPr>
        <w:t>…</w:t>
      </w:r>
      <w:r w:rsidR="009C5459" w:rsidRPr="00A76388">
        <w:rPr>
          <w:rFonts w:ascii="Verdana" w:hAnsi="Verdana" w:cs="Calibri"/>
          <w:strike/>
          <w:color w:val="FF0000"/>
          <w:sz w:val="18"/>
          <w:szCs w:val="18"/>
        </w:rPr>
        <w:t xml:space="preserve">km </w:t>
      </w:r>
      <w:r w:rsidR="009C5459" w:rsidRPr="00A76388">
        <w:rPr>
          <w:rFonts w:ascii="Verdana" w:hAnsi="Verdana" w:cs="Calibri"/>
          <w:strike/>
          <w:sz w:val="18"/>
          <w:szCs w:val="18"/>
        </w:rPr>
        <w:t>od stacji SN/</w:t>
      </w:r>
      <w:proofErr w:type="spellStart"/>
      <w:r w:rsidR="00F763F1" w:rsidRPr="00A76388">
        <w:rPr>
          <w:rFonts w:ascii="Verdana" w:hAnsi="Verdana" w:cs="Calibri"/>
          <w:strike/>
          <w:sz w:val="18"/>
          <w:szCs w:val="18"/>
        </w:rPr>
        <w:t>nn</w:t>
      </w:r>
      <w:proofErr w:type="spellEnd"/>
      <w:r w:rsidR="009C5459" w:rsidRPr="00A76388">
        <w:rPr>
          <w:rFonts w:ascii="Verdana" w:hAnsi="Verdana" w:cs="Calibri"/>
          <w:strike/>
          <w:sz w:val="18"/>
          <w:szCs w:val="18"/>
        </w:rPr>
        <w:t xml:space="preserve"> zgodnie z</w:t>
      </w:r>
      <w:r w:rsidR="002601EA" w:rsidRPr="00A76388">
        <w:rPr>
          <w:rFonts w:ascii="Verdana" w:hAnsi="Verdana" w:cs="Calibri"/>
          <w:strike/>
          <w:sz w:val="18"/>
          <w:szCs w:val="18"/>
        </w:rPr>
        <w:t> </w:t>
      </w:r>
      <w:r w:rsidR="009C5459" w:rsidRPr="00A76388">
        <w:rPr>
          <w:rFonts w:ascii="Verdana" w:hAnsi="Verdana" w:cs="Calibri"/>
          <w:strike/>
          <w:sz w:val="18"/>
          <w:szCs w:val="18"/>
        </w:rPr>
        <w:t>załą</w:t>
      </w:r>
      <w:r w:rsidR="002601EA" w:rsidRPr="00A76388">
        <w:rPr>
          <w:rFonts w:ascii="Verdana" w:hAnsi="Verdana" w:cs="Calibri"/>
          <w:strike/>
          <w:sz w:val="18"/>
          <w:szCs w:val="18"/>
        </w:rPr>
        <w:t>cznikiem nr 1</w:t>
      </w:r>
      <w:r w:rsidR="006C220B" w:rsidRPr="00A76388">
        <w:rPr>
          <w:rFonts w:ascii="Verdana" w:hAnsi="Verdana" w:cs="Calibri"/>
          <w:strike/>
          <w:sz w:val="18"/>
          <w:szCs w:val="18"/>
        </w:rPr>
        <w:t>.</w:t>
      </w:r>
      <w:r w:rsidR="007D1429" w:rsidRPr="00A76388">
        <w:rPr>
          <w:rFonts w:ascii="Verdana" w:hAnsi="Verdana" w:cs="Calibri"/>
          <w:strike/>
          <w:sz w:val="18"/>
          <w:szCs w:val="18"/>
        </w:rPr>
        <w:t>4</w:t>
      </w:r>
    </w:p>
    <w:p w14:paraId="623BB93F" w14:textId="77777777" w:rsidR="00897B69" w:rsidRPr="00A76388" w:rsidRDefault="002601EA" w:rsidP="00D379E2">
      <w:pPr>
        <w:pStyle w:val="Akapitzlist"/>
        <w:numPr>
          <w:ilvl w:val="0"/>
          <w:numId w:val="40"/>
        </w:numPr>
        <w:rPr>
          <w:rFonts w:ascii="Verdana" w:hAnsi="Verdana" w:cs="Calibri"/>
          <w:strike/>
          <w:sz w:val="18"/>
          <w:szCs w:val="18"/>
        </w:rPr>
      </w:pPr>
      <w:r w:rsidRPr="00A76388">
        <w:rPr>
          <w:rFonts w:ascii="Verdana" w:hAnsi="Verdana" w:cs="Calibri"/>
          <w:strike/>
          <w:sz w:val="18"/>
          <w:szCs w:val="18"/>
        </w:rPr>
        <w:t>N</w:t>
      </w:r>
      <w:r w:rsidR="004F4305" w:rsidRPr="00A76388">
        <w:rPr>
          <w:rFonts w:ascii="Verdana" w:hAnsi="Verdana" w:cs="Calibri"/>
          <w:strike/>
          <w:sz w:val="18"/>
          <w:szCs w:val="18"/>
        </w:rPr>
        <w:t>owo wydzielone obwody należy oz</w:t>
      </w:r>
      <w:r w:rsidR="00264B43" w:rsidRPr="00A76388">
        <w:rPr>
          <w:rFonts w:ascii="Verdana" w:hAnsi="Verdana" w:cs="Calibri"/>
          <w:strike/>
          <w:sz w:val="18"/>
          <w:szCs w:val="18"/>
        </w:rPr>
        <w:t xml:space="preserve">naczyć i zanumerować zgodnie z </w:t>
      </w:r>
      <w:r w:rsidR="004F4305" w:rsidRPr="00A76388">
        <w:rPr>
          <w:rFonts w:ascii="Verdana" w:hAnsi="Verdana" w:cs="Calibri"/>
          <w:strike/>
          <w:sz w:val="18"/>
          <w:szCs w:val="18"/>
        </w:rPr>
        <w:t>u</w:t>
      </w:r>
      <w:r w:rsidR="00264B43" w:rsidRPr="00A76388">
        <w:rPr>
          <w:rFonts w:ascii="Verdana" w:hAnsi="Verdana" w:cs="Calibri"/>
          <w:strike/>
          <w:sz w:val="18"/>
          <w:szCs w:val="18"/>
        </w:rPr>
        <w:t xml:space="preserve">zgodnioną </w:t>
      </w:r>
      <w:r w:rsidR="008234E8" w:rsidRPr="00A76388">
        <w:rPr>
          <w:rFonts w:ascii="Verdana" w:hAnsi="Verdana" w:cs="Calibri"/>
          <w:strike/>
          <w:sz w:val="18"/>
          <w:szCs w:val="18"/>
        </w:rPr>
        <w:t xml:space="preserve">dokumentacją w Rejonie Energetycznym </w:t>
      </w:r>
      <w:r w:rsidR="004F4305" w:rsidRPr="00A76388">
        <w:rPr>
          <w:rFonts w:ascii="Verdana" w:hAnsi="Verdana" w:cs="Calibri"/>
          <w:strike/>
          <w:sz w:val="18"/>
          <w:szCs w:val="18"/>
        </w:rPr>
        <w:t>oraz wytycznymi WBSE w tym zakresie</w:t>
      </w:r>
      <w:r w:rsidR="00184495" w:rsidRPr="00A76388">
        <w:rPr>
          <w:rFonts w:ascii="Verdana" w:hAnsi="Verdana" w:cs="Calibri"/>
          <w:strike/>
          <w:sz w:val="18"/>
          <w:szCs w:val="18"/>
        </w:rPr>
        <w:t>, należy uwzględnić przenumerowanie złącz kablowych zasilonych z nowo</w:t>
      </w:r>
      <w:r w:rsidR="008234E8" w:rsidRPr="00A76388">
        <w:rPr>
          <w:rFonts w:ascii="Verdana" w:hAnsi="Verdana" w:cs="Calibri"/>
          <w:strike/>
          <w:sz w:val="18"/>
          <w:szCs w:val="18"/>
        </w:rPr>
        <w:t xml:space="preserve"> </w:t>
      </w:r>
      <w:r w:rsidR="00184495" w:rsidRPr="00A76388">
        <w:rPr>
          <w:rFonts w:ascii="Verdana" w:hAnsi="Verdana" w:cs="Calibri"/>
          <w:strike/>
          <w:sz w:val="18"/>
          <w:szCs w:val="18"/>
        </w:rPr>
        <w:t>wybudowanych obwodów wraz z</w:t>
      </w:r>
      <w:r w:rsidR="008234E8" w:rsidRPr="00A76388">
        <w:rPr>
          <w:rFonts w:ascii="Verdana" w:hAnsi="Verdana" w:cs="Calibri"/>
          <w:strike/>
          <w:sz w:val="18"/>
          <w:szCs w:val="18"/>
        </w:rPr>
        <w:t> </w:t>
      </w:r>
      <w:r w:rsidR="00184495" w:rsidRPr="00A76388">
        <w:rPr>
          <w:rFonts w:ascii="Verdana" w:hAnsi="Verdana" w:cs="Calibri"/>
          <w:strike/>
          <w:sz w:val="18"/>
          <w:szCs w:val="18"/>
        </w:rPr>
        <w:t>aktualizacją opasek kablowych i schematów</w:t>
      </w:r>
      <w:r w:rsidR="004F4305" w:rsidRPr="00A76388">
        <w:rPr>
          <w:rFonts w:ascii="Verdana" w:hAnsi="Verdana" w:cs="Calibri"/>
          <w:strike/>
          <w:sz w:val="18"/>
          <w:szCs w:val="18"/>
        </w:rPr>
        <w:t>,</w:t>
      </w:r>
    </w:p>
    <w:p w14:paraId="283E90E3" w14:textId="0A04ED02" w:rsidR="00B430A5" w:rsidRPr="00A76388" w:rsidRDefault="00B430A5" w:rsidP="00D379E2">
      <w:pPr>
        <w:pStyle w:val="Akapitzlist"/>
        <w:numPr>
          <w:ilvl w:val="0"/>
          <w:numId w:val="40"/>
        </w:numPr>
        <w:rPr>
          <w:rFonts w:ascii="Verdana" w:hAnsi="Verdana" w:cs="Calibri"/>
          <w:strike/>
          <w:sz w:val="18"/>
          <w:szCs w:val="18"/>
        </w:rPr>
      </w:pPr>
      <w:r w:rsidRPr="00A76388">
        <w:rPr>
          <w:rFonts w:ascii="Verdana" w:hAnsi="Verdana" w:cs="Calibri"/>
          <w:strike/>
          <w:sz w:val="18"/>
          <w:szCs w:val="18"/>
        </w:rPr>
        <w:t>Dla nowo wydzielonych obwodów należy sporządzić zestawienie odbiorców i</w:t>
      </w:r>
      <w:r w:rsidR="00264B43" w:rsidRPr="00A76388">
        <w:rPr>
          <w:rFonts w:ascii="Verdana" w:hAnsi="Verdana" w:cs="Calibri"/>
          <w:strike/>
          <w:sz w:val="18"/>
          <w:szCs w:val="18"/>
        </w:rPr>
        <w:t> </w:t>
      </w:r>
      <w:r w:rsidRPr="00A76388">
        <w:rPr>
          <w:rFonts w:ascii="Verdana" w:hAnsi="Verdana" w:cs="Calibri"/>
          <w:strike/>
          <w:sz w:val="18"/>
          <w:szCs w:val="18"/>
        </w:rPr>
        <w:t>przekazać wraz z dokum</w:t>
      </w:r>
      <w:r w:rsidR="002E5552" w:rsidRPr="00A76388">
        <w:rPr>
          <w:rFonts w:ascii="Verdana" w:hAnsi="Verdana" w:cs="Calibri"/>
          <w:strike/>
          <w:sz w:val="18"/>
          <w:szCs w:val="18"/>
        </w:rPr>
        <w:t>entacją powykonawczą do odbioru.</w:t>
      </w:r>
      <w:r w:rsidR="001172DA" w:rsidRPr="00A76388">
        <w:rPr>
          <w:rFonts w:ascii="Verdana" w:hAnsi="Verdana" w:cs="Calibri"/>
          <w:strike/>
          <w:sz w:val="18"/>
          <w:szCs w:val="18"/>
        </w:rPr>
        <w:t xml:space="preserve"> </w:t>
      </w:r>
    </w:p>
    <w:p w14:paraId="31038D4C" w14:textId="73C5E825" w:rsidR="001172DA" w:rsidRPr="00A76388" w:rsidRDefault="001172DA" w:rsidP="001172DA">
      <w:pPr>
        <w:ind w:left="1077" w:firstLine="0"/>
        <w:rPr>
          <w:rFonts w:ascii="Verdana" w:hAnsi="Verdana" w:cs="Calibri"/>
          <w:b/>
          <w:bCs/>
          <w:strike/>
          <w:color w:val="FF0000"/>
          <w:sz w:val="18"/>
          <w:szCs w:val="18"/>
        </w:rPr>
      </w:pPr>
      <w:r w:rsidRPr="00A76388">
        <w:rPr>
          <w:rFonts w:ascii="Verdana" w:hAnsi="Verdana" w:cs="Calibri"/>
          <w:b/>
          <w:bCs/>
          <w:strike/>
          <w:color w:val="FF0000"/>
          <w:sz w:val="18"/>
          <w:szCs w:val="18"/>
        </w:rPr>
        <w:t xml:space="preserve">W przypadku braku podwieszania nowego obwodu punkt </w:t>
      </w:r>
      <w:r w:rsidR="005D0FA2" w:rsidRPr="00A76388">
        <w:rPr>
          <w:rFonts w:ascii="Verdana" w:hAnsi="Verdana" w:cs="Calibri"/>
          <w:b/>
          <w:bCs/>
          <w:strike/>
          <w:color w:val="FF0000"/>
          <w:sz w:val="18"/>
          <w:szCs w:val="18"/>
        </w:rPr>
        <w:t xml:space="preserve">18 </w:t>
      </w:r>
      <w:r w:rsidRPr="00A76388">
        <w:rPr>
          <w:rFonts w:ascii="Verdana" w:hAnsi="Verdana" w:cs="Calibri"/>
          <w:b/>
          <w:bCs/>
          <w:strike/>
          <w:color w:val="FF0000"/>
          <w:sz w:val="18"/>
          <w:szCs w:val="18"/>
        </w:rPr>
        <w:t xml:space="preserve">do usunięcia 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67C39F57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47036F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14</w:t>
      </w:r>
      <w:r w:rsidR="001172D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</w:t>
      </w:r>
      <w:r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A76388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lastRenderedPageBreak/>
        <w:t xml:space="preserve">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default" r:id="rId16"/>
      <w:headerReference w:type="first" r:id="rId17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88022" w14:textId="42853052" w:rsidR="0087792D" w:rsidRDefault="0087792D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A9B9415" wp14:editId="69ED94B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3010535" cy="421640"/>
              <wp:effectExtent l="0" t="0" r="0" b="16510"/>
              <wp:wrapNone/>
              <wp:docPr id="2118169006" name="Pole tekstowe 2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1053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09C6F6" w14:textId="6622A85A" w:rsidR="0087792D" w:rsidRPr="0087792D" w:rsidRDefault="0087792D" w:rsidP="0087792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87792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9B941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PGE Dystrybucja S.A." style="position:absolute;left:0;text-align:left;margin-left:185.85pt;margin-top:0;width:237.05pt;height:33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6409C6F6" w14:textId="6622A85A" w:rsidR="0087792D" w:rsidRPr="0087792D" w:rsidRDefault="0087792D" w:rsidP="0087792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87792D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57744391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E57214F" w14:textId="0D3A3328" w:rsidR="00D55F80" w:rsidRPr="006B2C28" w:rsidRDefault="0087792D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7792D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POST/DYS/OLD/GZ/01504/2026</w:t>
          </w:r>
        </w:p>
        <w:p w14:paraId="0FA5954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E5C02B4" w14:textId="72286BE1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2250F329" w:rsidR="00D55F80" w:rsidRPr="006B2C28" w:rsidRDefault="0087792D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mc:AlternateContent>
              <mc:Choice Requires="wps">
                <w:drawing>
                  <wp:anchor distT="0" distB="0" distL="0" distR="0" simplePos="0" relativeHeight="251662336" behindDoc="0" locked="0" layoutInCell="1" allowOverlap="1" wp14:anchorId="4E49F33A" wp14:editId="48848FA5">
                    <wp:simplePos x="0" y="0"/>
                    <wp:positionH relativeFrom="page">
                      <wp:posOffset>-787400</wp:posOffset>
                    </wp:positionH>
                    <wp:positionV relativeFrom="page">
                      <wp:posOffset>75565</wp:posOffset>
                    </wp:positionV>
                    <wp:extent cx="3010535" cy="421640"/>
                    <wp:effectExtent l="0" t="0" r="0" b="16510"/>
                    <wp:wrapNone/>
                    <wp:docPr id="289159691" name="Pole tekstowe 3" descr="Do użytku wewnętrznego w PGE Dystrybucja S.A.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010535" cy="421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BA50F3C" w14:textId="56463090" w:rsidR="0087792D" w:rsidRPr="0087792D" w:rsidRDefault="0087792D" w:rsidP="0087792D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</w:rPr>
                                </w:pPr>
                                <w:r w:rsidRPr="0087792D"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</w:rPr>
                                  <w:t>Do użytku wewnętrznego w PGE Dystrybucja S.A.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E49F33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3" o:spid="_x0000_s1027" type="#_x0000_t202" alt="Do użytku wewnętrznego w PGE Dystrybucja S.A." style="position:absolute;left:0;text-align:left;margin-left:-62pt;margin-top:5.95pt;width:237.05pt;height:33.2pt;z-index:25166233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" filled="f" stroked="f">
                    <v:fill o:detectmouseclick="t"/>
                    <v:textbox style="mso-fit-shape-to-text:t" inset="0,15pt,20pt,0">
                      <w:txbxContent>
                        <w:p w14:paraId="0BA50F3C" w14:textId="56463090" w:rsidR="0087792D" w:rsidRPr="0087792D" w:rsidRDefault="0087792D" w:rsidP="0087792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87792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55F80"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0219B48B" w:rsidR="00D55F80" w:rsidRDefault="00D55F80" w:rsidP="00D55F80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918FB" w14:textId="4C8BC32D" w:rsidR="0087792D" w:rsidRDefault="0087792D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8CB8092" wp14:editId="445A503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3010535" cy="421640"/>
              <wp:effectExtent l="0" t="0" r="0" b="16510"/>
              <wp:wrapNone/>
              <wp:docPr id="71914720" name="Pole tekstowe 1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1053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454031" w14:textId="72BC9694" w:rsidR="0087792D" w:rsidRPr="0087792D" w:rsidRDefault="0087792D" w:rsidP="0087792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87792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CB8092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PGE Dystrybucja S.A." style="position:absolute;left:0;text-align:left;margin-left:185.85pt;margin-top:0;width:237.05pt;height:33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" filled="f" stroked="f">
              <v:fill o:detectmouseclick="t"/>
              <v:textbox style="mso-fit-shape-to-text:t" inset="0,15pt,20pt,0">
                <w:txbxContent>
                  <w:p w14:paraId="63454031" w14:textId="72BC9694" w:rsidR="0087792D" w:rsidRPr="0087792D" w:rsidRDefault="0087792D" w:rsidP="0087792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87792D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132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23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94B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036F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4E92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66A5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22C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8B9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7792D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1E48"/>
    <w:rsid w:val="008C2DFC"/>
    <w:rsid w:val="008C301A"/>
    <w:rsid w:val="008C51C1"/>
    <w:rsid w:val="008C524E"/>
    <w:rsid w:val="008C56CC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66A3A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6388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D33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3C78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6FB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664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5F9F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37C5A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OPZ - Specyfikacja techniczna dla cz. 4.docx</dmsv2BaseFileName>
    <dmsv2BaseDisplayName xmlns="http://schemas.microsoft.com/sharepoint/v3">Załącznik nr 1.3 do OPZ - Specyfikacja techniczna dla cz. 4</dmsv2BaseDisplayName>
    <dmsv2SWPP2ObjectNumber xmlns="http://schemas.microsoft.com/sharepoint/v3">POST/DYS/OLD/GZ/01504/2026                        </dmsv2SWPP2ObjectNumber>
    <dmsv2SWPP2SumMD5 xmlns="http://schemas.microsoft.com/sharepoint/v3">865af051c1c51bcad9ccb0dc1a1f7b1c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24998239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FJ3FSM7XJ42E-1649073643-21713</_dlc_DocId>
    <_dlc_DocIdUrl xmlns="a19cb1c7-c5c7-46d4-85ae-d83685407bba">
      <Url>https://swpp2.dms.gkpge.pl/sites/43/_layouts/15/DocIdRedir.aspx?ID=FJ3FSM7XJ42E-1649073643-21713</Url>
      <Description>FJ3FSM7XJ42E-1649073643-21713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501EA59E-0DCD-4476-A205-E1CE294F548A}"/>
</file>

<file path=customXml/itemProps4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1646</Words>
  <Characters>11493</Characters>
  <Application>Microsoft Office Word</Application>
  <DocSecurity>0</DocSecurity>
  <Lines>95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Jarosz Klaudia [PGE Dystr. O.Łódź]</cp:lastModifiedBy>
  <cp:revision>18</cp:revision>
  <cp:lastPrinted>2011-10-20T15:55:00Z</cp:lastPrinted>
  <dcterms:created xsi:type="dcterms:W3CDTF">2025-10-28T08:54:00Z</dcterms:created>
  <dcterms:modified xsi:type="dcterms:W3CDTF">2026-04-21T14:07:00Z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7a44b69a-fd45-4740-a06d-fc1bc68df0fc</vt:lpwstr>
  </property>
  <property fmtid="{D5CDD505-2E9C-101B-9397-08002B2CF9AE}" pid="4" name="ClassificationContentMarkingHeaderShapeIds">
    <vt:lpwstr>44954e0,7e40b1ae,113c3a0b</vt:lpwstr>
  </property>
  <property fmtid="{D5CDD505-2E9C-101B-9397-08002B2CF9AE}" pid="5" name="ClassificationContentMarkingHeaderFontProps">
    <vt:lpwstr>#008000,10,Calibri</vt:lpwstr>
  </property>
  <property fmtid="{D5CDD505-2E9C-101B-9397-08002B2CF9AE}" pid="6" name="ClassificationContentMarkingHeaderText">
    <vt:lpwstr>Do użytku wewnętrznego w PGE Dystrybucja S.A.</vt:lpwstr>
  </property>
  <property fmtid="{D5CDD505-2E9C-101B-9397-08002B2CF9AE}" pid="7" name="MSIP_Label_fa4237a5-b501-42e2-9b73-7993d7dd2ace_Enabled">
    <vt:lpwstr>true</vt:lpwstr>
  </property>
  <property fmtid="{D5CDD505-2E9C-101B-9397-08002B2CF9AE}" pid="8" name="MSIP_Label_fa4237a5-b501-42e2-9b73-7993d7dd2ace_SetDate">
    <vt:lpwstr>2026-04-21T14:06:37Z</vt:lpwstr>
  </property>
  <property fmtid="{D5CDD505-2E9C-101B-9397-08002B2CF9AE}" pid="9" name="MSIP_Label_fa4237a5-b501-42e2-9b73-7993d7dd2ace_Method">
    <vt:lpwstr>Privileged</vt:lpwstr>
  </property>
  <property fmtid="{D5CDD505-2E9C-101B-9397-08002B2CF9AE}" pid="10" name="MSIP_Label_fa4237a5-b501-42e2-9b73-7993d7dd2ace_Name">
    <vt:lpwstr>D001-Wewnetrzne-w-Spolce</vt:lpwstr>
  </property>
  <property fmtid="{D5CDD505-2E9C-101B-9397-08002B2CF9AE}" pid="11" name="MSIP_Label_fa4237a5-b501-42e2-9b73-7993d7dd2ace_SiteId">
    <vt:lpwstr>e9895a11-04dc-4848-aa12-7fca9faefb60</vt:lpwstr>
  </property>
  <property fmtid="{D5CDD505-2E9C-101B-9397-08002B2CF9AE}" pid="12" name="MSIP_Label_fa4237a5-b501-42e2-9b73-7993d7dd2ace_ActionId">
    <vt:lpwstr>0418eed5-d55f-4fbd-aadb-6eb1b5567715</vt:lpwstr>
  </property>
  <property fmtid="{D5CDD505-2E9C-101B-9397-08002B2CF9AE}" pid="13" name="MSIP_Label_fa4237a5-b501-42e2-9b73-7993d7dd2ace_ContentBits">
    <vt:lpwstr>1</vt:lpwstr>
  </property>
  <property fmtid="{D5CDD505-2E9C-101B-9397-08002B2CF9AE}" pid="14" name="MSIP_Label_fa4237a5-b501-42e2-9b73-7993d7dd2ace_Tag">
    <vt:lpwstr>10, 0, 1, 1</vt:lpwstr>
  </property>
</Properties>
</file>